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8468" w14:textId="77777777" w:rsidR="00B440EE" w:rsidRPr="00B440EE" w:rsidRDefault="00B440EE" w:rsidP="00B440EE">
      <w:pPr>
        <w:spacing w:before="5"/>
        <w:ind w:left="3397" w:right="2838" w:hanging="523"/>
        <w:jc w:val="center"/>
        <w:rPr>
          <w:rFonts w:asciiTheme="minorHAnsi" w:hAnsiTheme="minorHAnsi" w:cstheme="minorHAnsi"/>
          <w:sz w:val="22"/>
          <w:szCs w:val="22"/>
        </w:rPr>
      </w:pPr>
      <w:r w:rsidRPr="00B440EE">
        <w:rPr>
          <w:rFonts w:asciiTheme="minorHAnsi" w:hAnsiTheme="minorHAnsi" w:cstheme="minorHAnsi"/>
          <w:sz w:val="22"/>
          <w:szCs w:val="22"/>
        </w:rPr>
        <w:t>Kobie Powell</w:t>
      </w:r>
    </w:p>
    <w:p w14:paraId="05AA0CD1" w14:textId="7FEDB527" w:rsidR="00CB4F3A" w:rsidRPr="00B440EE" w:rsidRDefault="00B440EE" w:rsidP="00B440EE">
      <w:pPr>
        <w:spacing w:before="5"/>
        <w:ind w:left="3397" w:right="2838" w:hanging="523"/>
        <w:rPr>
          <w:rFonts w:asciiTheme="minorHAnsi" w:eastAsia="Arial" w:hAnsiTheme="minorHAnsi" w:cstheme="minorHAnsi"/>
          <w:sz w:val="22"/>
          <w:szCs w:val="22"/>
        </w:rPr>
      </w:pPr>
      <w:r w:rsidRPr="00B440EE">
        <w:rPr>
          <w:rFonts w:asciiTheme="minorHAnsi" w:eastAsia="Arial" w:hAnsiTheme="minorHAnsi" w:cstheme="minorHAnsi"/>
          <w:sz w:val="22"/>
          <w:szCs w:val="22"/>
        </w:rPr>
        <w:t>1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440EE">
        <w:rPr>
          <w:rFonts w:asciiTheme="minorHAnsi" w:eastAsia="Arial" w:hAnsiTheme="minorHAnsi" w:cstheme="minorHAnsi"/>
          <w:sz w:val="22"/>
          <w:szCs w:val="22"/>
        </w:rPr>
        <w:t>39</w:t>
      </w:r>
      <w:r w:rsidRPr="00B440E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S</w:t>
      </w:r>
      <w:r w:rsidRPr="00B440EE">
        <w:rPr>
          <w:rFonts w:asciiTheme="minorHAnsi" w:eastAsia="Arial" w:hAnsiTheme="minorHAnsi" w:cstheme="minorHAnsi"/>
          <w:sz w:val="22"/>
          <w:szCs w:val="22"/>
        </w:rPr>
        <w:t>W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440E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sz w:val="22"/>
          <w:szCs w:val="22"/>
        </w:rPr>
        <w:t>h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440EE">
        <w:rPr>
          <w:rFonts w:asciiTheme="minorHAnsi" w:eastAsia="Arial" w:hAnsiTheme="minorHAnsi" w:cstheme="minorHAnsi"/>
          <w:sz w:val="22"/>
          <w:szCs w:val="22"/>
        </w:rPr>
        <w:t>ton</w:t>
      </w:r>
      <w:r w:rsidRPr="00B440E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z w:val="22"/>
          <w:szCs w:val="22"/>
        </w:rPr>
        <w:t>y</w:t>
      </w:r>
      <w:r w:rsidRPr="00B440E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40EE">
        <w:rPr>
          <w:rFonts w:asciiTheme="minorHAnsi" w:eastAsia="Calibri" w:hAnsiTheme="minorHAnsi" w:cstheme="minorHAnsi"/>
          <w:sz w:val="22"/>
          <w:szCs w:val="22"/>
        </w:rPr>
        <w:t>●</w:t>
      </w:r>
      <w:r w:rsidRPr="00B440E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40EE">
        <w:rPr>
          <w:rFonts w:asciiTheme="minorHAnsi" w:eastAsia="Arial" w:hAnsiTheme="minorHAnsi" w:cstheme="minorHAnsi"/>
          <w:sz w:val="22"/>
          <w:szCs w:val="22"/>
        </w:rPr>
        <w:t>o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40EE">
        <w:rPr>
          <w:rFonts w:asciiTheme="minorHAnsi" w:eastAsia="Arial" w:hAnsiTheme="minorHAnsi" w:cstheme="minorHAnsi"/>
          <w:sz w:val="22"/>
          <w:szCs w:val="22"/>
        </w:rPr>
        <w:t>er,</w:t>
      </w:r>
      <w:r w:rsidRPr="00B440E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440EE">
        <w:rPr>
          <w:rFonts w:asciiTheme="minorHAnsi" w:eastAsia="Arial" w:hAnsiTheme="minorHAnsi" w:cstheme="minorHAnsi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sz w:val="22"/>
          <w:szCs w:val="22"/>
        </w:rPr>
        <w:t>h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440EE">
        <w:rPr>
          <w:rFonts w:asciiTheme="minorHAnsi" w:eastAsia="Arial" w:hAnsiTheme="minorHAnsi" w:cstheme="minorHAnsi"/>
          <w:sz w:val="22"/>
          <w:szCs w:val="22"/>
        </w:rPr>
        <w:t>ton</w:t>
      </w:r>
      <w:r w:rsidRPr="00B440EE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440EE">
        <w:rPr>
          <w:rFonts w:asciiTheme="minorHAnsi" w:eastAsia="Arial" w:hAnsiTheme="minorHAnsi" w:cstheme="minorHAnsi"/>
          <w:sz w:val="22"/>
          <w:szCs w:val="22"/>
        </w:rPr>
        <w:t>8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B440EE">
        <w:rPr>
          <w:rFonts w:asciiTheme="minorHAnsi" w:eastAsia="Arial" w:hAnsiTheme="minorHAnsi" w:cstheme="minorHAnsi"/>
          <w:sz w:val="22"/>
          <w:szCs w:val="22"/>
        </w:rPr>
        <w:t xml:space="preserve">86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440EE">
        <w:rPr>
          <w:rFonts w:asciiTheme="minorHAnsi" w:eastAsia="Arial" w:hAnsiTheme="minorHAnsi" w:cstheme="minorHAnsi"/>
          <w:sz w:val="22"/>
          <w:szCs w:val="22"/>
        </w:rPr>
        <w:t>3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440EE">
        <w:rPr>
          <w:rFonts w:asciiTheme="minorHAnsi" w:eastAsia="Arial" w:hAnsiTheme="minorHAnsi" w:cstheme="minorHAnsi"/>
          <w:sz w:val="22"/>
          <w:szCs w:val="22"/>
        </w:rPr>
        <w:t>)</w:t>
      </w:r>
      <w:r w:rsidRPr="00B440E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B440EE">
        <w:rPr>
          <w:rFonts w:asciiTheme="minorHAnsi" w:eastAsia="Arial" w:hAnsiTheme="minorHAnsi" w:cstheme="minorHAnsi"/>
          <w:sz w:val="22"/>
          <w:szCs w:val="22"/>
        </w:rPr>
        <w:t>33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440EE">
        <w:rPr>
          <w:rFonts w:asciiTheme="minorHAnsi" w:eastAsia="Arial" w:hAnsiTheme="minorHAnsi" w:cstheme="minorHAnsi"/>
          <w:sz w:val="22"/>
          <w:szCs w:val="22"/>
        </w:rPr>
        <w:t>4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B440EE">
        <w:rPr>
          <w:rFonts w:asciiTheme="minorHAnsi" w:eastAsia="Arial" w:hAnsiTheme="minorHAnsi" w:cstheme="minorHAnsi"/>
          <w:sz w:val="22"/>
          <w:szCs w:val="22"/>
        </w:rPr>
        <w:t>44</w:t>
      </w:r>
      <w:r w:rsidRPr="00B440E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40E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B440EE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kobie@gmail.com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60"/>
      </w:tblGrid>
      <w:tr w:rsidR="00B440EE" w:rsidRPr="00B440EE" w14:paraId="3131A638" w14:textId="77777777" w:rsidTr="00B440EE">
        <w:trPr>
          <w:trHeight w:hRule="exact" w:val="512"/>
        </w:trPr>
        <w:tc>
          <w:tcPr>
            <w:tcW w:w="10860" w:type="dxa"/>
            <w:vMerge w:val="restart"/>
          </w:tcPr>
          <w:p w14:paraId="67BA60E0" w14:textId="77777777" w:rsidR="00CB4F3A" w:rsidRPr="00B440EE" w:rsidRDefault="00CB4F3A" w:rsidP="00B440EE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235EFE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RY</w:t>
            </w:r>
          </w:p>
          <w:p w14:paraId="0C002C84" w14:textId="77777777" w:rsidR="00CB4F3A" w:rsidRPr="00B440EE" w:rsidRDefault="00B440EE" w:rsidP="00B440EE">
            <w:pPr>
              <w:spacing w:before="3"/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B440EE">
              <w:rPr>
                <w:rFonts w:asciiTheme="minorHAnsi" w:eastAsia="Segoe MDL2 Assets" w:hAnsiTheme="minorHAnsi" w:cstheme="minorHAnsi"/>
                <w:spacing w:val="5"/>
                <w:w w:val="4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 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7DB86957" w14:textId="77777777" w:rsidR="00CB4F3A" w:rsidRPr="00B440EE" w:rsidRDefault="00B440EE" w:rsidP="00B440EE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B440EE">
              <w:rPr>
                <w:rFonts w:asciiTheme="minorHAnsi" w:eastAsia="Segoe MDL2 Assets" w:hAnsiTheme="minorHAnsi" w:cstheme="minorHAnsi"/>
                <w:spacing w:val="5"/>
                <w:w w:val="4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26AE20F3" w14:textId="77777777" w:rsidR="00CB4F3A" w:rsidRPr="00B440EE" w:rsidRDefault="00B440EE" w:rsidP="00B440EE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B440EE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ork 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3.7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wh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30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 week</w:t>
            </w:r>
          </w:p>
          <w:p w14:paraId="0132C4F3" w14:textId="77777777" w:rsidR="00CB4F3A" w:rsidRPr="00B440EE" w:rsidRDefault="00B440EE" w:rsidP="00B440EE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B440EE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3BA5A5F" w14:textId="77777777" w:rsidR="00CB4F3A" w:rsidRPr="00B440EE" w:rsidRDefault="00B440EE" w:rsidP="00B440EE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B440EE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iv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ork p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6F29BBE9" w14:textId="77777777" w:rsidR="00CB4F3A" w:rsidRPr="00B440EE" w:rsidRDefault="00CB4F3A" w:rsidP="00B440E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AD757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B440EE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  <w:p w14:paraId="33C3DFE0" w14:textId="77777777" w:rsidR="00CB4F3A" w:rsidRPr="00B440EE" w:rsidRDefault="00CB4F3A" w:rsidP="00B440E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061D9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Bachel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ngin</w:t>
            </w:r>
            <w:r w:rsidRPr="00B440EE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ing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  <w:p w14:paraId="7E66BAFD" w14:textId="77777777" w:rsidR="00CB4F3A" w:rsidRPr="00B440EE" w:rsidRDefault="00B440EE" w:rsidP="00B440EE">
            <w:pPr>
              <w:spacing w:before="3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ton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.7</w:t>
            </w:r>
          </w:p>
          <w:p w14:paraId="4620712C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A28929" w14:textId="77777777" w:rsidR="00CB4F3A" w:rsidRPr="00B440EE" w:rsidRDefault="00B440EE" w:rsidP="00B440EE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B440E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Cou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k:</w:t>
            </w:r>
            <w:r w:rsidRPr="00B440EE">
              <w:rPr>
                <w:rFonts w:asciiTheme="minorHAnsi" w:eastAsia="Arial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  <w:p w14:paraId="2774E47B" w14:textId="77777777" w:rsidR="00CB4F3A" w:rsidRPr="00B440EE" w:rsidRDefault="00B440EE" w:rsidP="00B440EE">
            <w:pPr>
              <w:spacing w:before="3"/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  <w:p w14:paraId="4A6DFC74" w14:textId="77777777" w:rsidR="00CB4F3A" w:rsidRPr="00B440EE" w:rsidRDefault="00CB4F3A" w:rsidP="00B440E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AC9B3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ited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ir</w:t>
            </w:r>
            <w:r w:rsidRPr="00B440EE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                    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2009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011</w:t>
            </w:r>
          </w:p>
          <w:p w14:paraId="17786383" w14:textId="5D4B897C" w:rsidR="00CB4F3A" w:rsidRPr="00B440EE" w:rsidRDefault="00B440EE" w:rsidP="00B440EE">
            <w:pPr>
              <w:spacing w:before="3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 1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 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3.8</w:t>
            </w:r>
          </w:p>
          <w:p w14:paraId="008E500A" w14:textId="35E63EAD" w:rsidR="00CB4F3A" w:rsidRPr="00B440EE" w:rsidRDefault="00B440EE" w:rsidP="00B440EE">
            <w:pPr>
              <w:ind w:left="389" w:right="1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B440E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Cou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k:</w:t>
            </w:r>
            <w:r w:rsidRPr="00B440EE">
              <w:rPr>
                <w:rFonts w:asciiTheme="minorHAnsi" w:eastAsia="Arial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erent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I, Fu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M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</w:p>
          <w:p w14:paraId="6EA152FE" w14:textId="77777777" w:rsidR="00CB4F3A" w:rsidRPr="00B440EE" w:rsidRDefault="00CB4F3A" w:rsidP="00B440EE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F9BF6E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B440EE" w:rsidRPr="00B440EE" w14:paraId="390A69F2" w14:textId="77777777" w:rsidTr="00B440EE">
        <w:trPr>
          <w:trHeight w:hRule="exact" w:val="1266"/>
        </w:trPr>
        <w:tc>
          <w:tcPr>
            <w:tcW w:w="10860" w:type="dxa"/>
            <w:vMerge/>
          </w:tcPr>
          <w:p w14:paraId="58C28237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1796058E" w14:textId="77777777" w:rsidTr="00B440EE">
        <w:trPr>
          <w:trHeight w:hRule="exact" w:val="387"/>
        </w:trPr>
        <w:tc>
          <w:tcPr>
            <w:tcW w:w="10860" w:type="dxa"/>
            <w:vMerge/>
          </w:tcPr>
          <w:p w14:paraId="5F8F4D51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023B7DF7" w14:textId="77777777" w:rsidTr="00B440EE">
        <w:trPr>
          <w:trHeight w:hRule="exact" w:val="742"/>
        </w:trPr>
        <w:tc>
          <w:tcPr>
            <w:tcW w:w="10860" w:type="dxa"/>
            <w:vMerge/>
          </w:tcPr>
          <w:p w14:paraId="715FC5FD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4A86375C" w14:textId="77777777" w:rsidTr="00B440EE">
        <w:trPr>
          <w:trHeight w:hRule="exact" w:val="668"/>
        </w:trPr>
        <w:tc>
          <w:tcPr>
            <w:tcW w:w="10860" w:type="dxa"/>
            <w:vMerge/>
          </w:tcPr>
          <w:p w14:paraId="3F5C145E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0E2B3CE6" w14:textId="77777777" w:rsidTr="00B440EE">
        <w:trPr>
          <w:trHeight w:hRule="exact" w:val="668"/>
        </w:trPr>
        <w:tc>
          <w:tcPr>
            <w:tcW w:w="10860" w:type="dxa"/>
            <w:vMerge/>
          </w:tcPr>
          <w:p w14:paraId="1A06B3C5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4BB9951A" w14:textId="77777777" w:rsidTr="00B440EE">
        <w:trPr>
          <w:trHeight w:hRule="exact" w:val="668"/>
        </w:trPr>
        <w:tc>
          <w:tcPr>
            <w:tcW w:w="10860" w:type="dxa"/>
            <w:vMerge/>
          </w:tcPr>
          <w:p w14:paraId="2BCBFD1A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10E4AF2F" w14:textId="77777777" w:rsidTr="00B440EE">
        <w:trPr>
          <w:trHeight w:hRule="exact" w:val="387"/>
        </w:trPr>
        <w:tc>
          <w:tcPr>
            <w:tcW w:w="10860" w:type="dxa"/>
            <w:vMerge/>
          </w:tcPr>
          <w:p w14:paraId="2999EB4D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68B0B249" w14:textId="77777777" w:rsidTr="00B440EE">
        <w:trPr>
          <w:trHeight w:hRule="exact" w:val="973"/>
        </w:trPr>
        <w:tc>
          <w:tcPr>
            <w:tcW w:w="10860" w:type="dxa"/>
            <w:vMerge w:val="restart"/>
          </w:tcPr>
          <w:p w14:paraId="0A64B2D6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hin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ate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ancou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er            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015</w:t>
            </w:r>
          </w:p>
          <w:p w14:paraId="542D7489" w14:textId="77777777" w:rsidR="00CB4F3A" w:rsidRPr="00B440EE" w:rsidRDefault="00B440EE" w:rsidP="00B440EE">
            <w:pPr>
              <w:spacing w:before="3"/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 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x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6EDC9FD5" w14:textId="77777777" w:rsidR="00CB4F3A" w:rsidRPr="00B440EE" w:rsidRDefault="00B440EE" w:rsidP="00B440EE">
            <w:pPr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 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 the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20EC9615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66617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e,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shi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ate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ancou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             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  <w:p w14:paraId="3AC75E9E" w14:textId="77777777" w:rsidR="00CB4F3A" w:rsidRPr="00B440EE" w:rsidRDefault="00B440EE" w:rsidP="00B440EE">
            <w:pPr>
              <w:spacing w:before="3"/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 use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 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m pro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0D859A36" w14:textId="77777777" w:rsidR="00CB4F3A" w:rsidRPr="00B440EE" w:rsidRDefault="00B440EE" w:rsidP="00B440EE">
            <w:pPr>
              <w:spacing w:before="1"/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If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work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5979AFAE" w14:textId="77777777" w:rsidR="00CB4F3A" w:rsidRPr="00B440EE" w:rsidRDefault="00CB4F3A" w:rsidP="00B440EE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58A8B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</w:p>
        </w:tc>
      </w:tr>
      <w:tr w:rsidR="00B440EE" w:rsidRPr="00B440EE" w14:paraId="7455C03D" w14:textId="77777777" w:rsidTr="00B440EE">
        <w:trPr>
          <w:trHeight w:hRule="exact" w:val="322"/>
        </w:trPr>
        <w:tc>
          <w:tcPr>
            <w:tcW w:w="10860" w:type="dxa"/>
            <w:vMerge/>
          </w:tcPr>
          <w:p w14:paraId="5DB498C6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204FA405" w14:textId="77777777" w:rsidTr="00B440EE">
        <w:trPr>
          <w:trHeight w:hRule="exact" w:val="576"/>
        </w:trPr>
        <w:tc>
          <w:tcPr>
            <w:tcW w:w="10860" w:type="dxa"/>
            <w:vMerge/>
          </w:tcPr>
          <w:p w14:paraId="18BCDBF9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75D0AC98" w14:textId="77777777" w:rsidTr="00B440EE">
        <w:trPr>
          <w:trHeight w:hRule="exact" w:val="238"/>
        </w:trPr>
        <w:tc>
          <w:tcPr>
            <w:tcW w:w="10860" w:type="dxa"/>
            <w:vMerge/>
          </w:tcPr>
          <w:p w14:paraId="2A540F03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3337493B" w14:textId="77777777" w:rsidTr="00B440EE">
        <w:trPr>
          <w:trHeight w:hRule="exact" w:val="421"/>
        </w:trPr>
        <w:tc>
          <w:tcPr>
            <w:tcW w:w="10860" w:type="dxa"/>
            <w:vMerge w:val="restart"/>
          </w:tcPr>
          <w:p w14:paraId="617A407F" w14:textId="77777777" w:rsidR="00CB4F3A" w:rsidRPr="00B440EE" w:rsidRDefault="00CB4F3A" w:rsidP="00B440E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093CF4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Cade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ited</w:t>
            </w:r>
            <w:r w:rsidRPr="00B440EE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ates 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ir</w:t>
            </w:r>
            <w:r w:rsidRPr="00B440EE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ade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CO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  <w:p w14:paraId="3F7416EF" w14:textId="77777777" w:rsidR="00CB4F3A" w:rsidRPr="00B440EE" w:rsidRDefault="00B440EE" w:rsidP="00B440EE">
            <w:pPr>
              <w:spacing w:before="8"/>
              <w:ind w:left="209" w:right="737" w:hanging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 groups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up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ex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yz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en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  <w:p w14:paraId="63A0B4CD" w14:textId="77777777" w:rsidR="00CB4F3A" w:rsidRPr="00B440EE" w:rsidRDefault="00B440EE" w:rsidP="00B440EE">
            <w:pPr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ter,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 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</w:p>
          <w:p w14:paraId="2744FE7B" w14:textId="77777777" w:rsidR="00CB4F3A" w:rsidRPr="00B440EE" w:rsidRDefault="00B440EE" w:rsidP="00B440EE">
            <w:pPr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8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gro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 tact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1CE37EA4" w14:textId="77777777" w:rsidR="00CB4F3A" w:rsidRPr="00B440EE" w:rsidRDefault="00B440EE" w:rsidP="00B440EE">
            <w:pPr>
              <w:ind w:left="174" w:right="90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reg</w:t>
            </w:r>
            <w:r w:rsidRPr="00B440EE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s</w:t>
            </w:r>
          </w:p>
          <w:p w14:paraId="5E7E17C4" w14:textId="77777777" w:rsidR="00CB4F3A" w:rsidRPr="00B440EE" w:rsidRDefault="00CB4F3A" w:rsidP="00B440EE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62B144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B440EE" w:rsidRPr="00B440EE" w14:paraId="2915E6E5" w14:textId="77777777" w:rsidTr="00B440EE">
        <w:trPr>
          <w:trHeight w:hRule="exact" w:val="1265"/>
        </w:trPr>
        <w:tc>
          <w:tcPr>
            <w:tcW w:w="10860" w:type="dxa"/>
            <w:vMerge/>
          </w:tcPr>
          <w:p w14:paraId="6B0139DE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01A0C472" w14:textId="77777777" w:rsidTr="00B440EE">
        <w:trPr>
          <w:trHeight w:hRule="exact" w:val="388"/>
        </w:trPr>
        <w:tc>
          <w:tcPr>
            <w:tcW w:w="10860" w:type="dxa"/>
            <w:vMerge/>
          </w:tcPr>
          <w:p w14:paraId="4847B2BC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33E3DFFC" w14:textId="77777777" w:rsidTr="00B440EE">
        <w:trPr>
          <w:trHeight w:hRule="exact" w:val="421"/>
        </w:trPr>
        <w:tc>
          <w:tcPr>
            <w:tcW w:w="10860" w:type="dxa"/>
            <w:vMerge w:val="restart"/>
          </w:tcPr>
          <w:p w14:paraId="0F9CFD58" w14:textId="77777777" w:rsidR="00CB4F3A" w:rsidRPr="00B440EE" w:rsidRDefault="00CB4F3A" w:rsidP="00B440E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FC7BA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pen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B440EE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ab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ucti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15</w:t>
            </w:r>
          </w:p>
          <w:p w14:paraId="368DF6BC" w14:textId="77777777" w:rsidR="00CB4F3A" w:rsidRPr="00B440EE" w:rsidRDefault="00B440EE" w:rsidP="00B440EE">
            <w:pPr>
              <w:spacing w:before="3"/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erous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7F3F696A" w14:textId="77777777" w:rsidR="00CB4F3A" w:rsidRPr="00B440EE" w:rsidRDefault="00B440EE" w:rsidP="00B440EE">
            <w:pPr>
              <w:spacing w:before="2"/>
              <w:ind w:left="209" w:right="544" w:hanging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B440E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pro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3EBC0B3B" w14:textId="77777777" w:rsidR="00CB4F3A" w:rsidRPr="00B440EE" w:rsidRDefault="00CB4F3A" w:rsidP="00B440E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07BCDC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ice</w:t>
            </w:r>
            <w:r w:rsidRPr="00B440EE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B440E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Di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                                                   </w:t>
            </w:r>
            <w:r w:rsidRPr="00B440EE">
              <w:rPr>
                <w:rFonts w:asciiTheme="minorHAnsi" w:eastAsia="Arial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0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09</w:t>
            </w:r>
          </w:p>
          <w:p w14:paraId="76E5295F" w14:textId="77777777" w:rsidR="00CB4F3A" w:rsidRPr="00B440EE" w:rsidRDefault="00B440EE" w:rsidP="00B440EE">
            <w:pPr>
              <w:spacing w:before="3"/>
              <w:ind w:left="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lv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440EE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440EE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iv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dre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440EE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 q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440E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erns</w:t>
            </w:r>
          </w:p>
          <w:p w14:paraId="50711F77" w14:textId="77777777" w:rsidR="00CB4F3A" w:rsidRPr="00B440EE" w:rsidRDefault="00B440EE" w:rsidP="00B440EE">
            <w:pPr>
              <w:ind w:left="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0%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440EE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grades</w:t>
            </w:r>
            <w:r w:rsidRPr="00B440EE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B440EE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440E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440E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440E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sz w:val="22"/>
                <w:szCs w:val="22"/>
              </w:rPr>
              <w:t>65</w:t>
            </w:r>
          </w:p>
          <w:p w14:paraId="1ED0FF1C" w14:textId="77777777" w:rsidR="00CB4F3A" w:rsidRPr="00B440EE" w:rsidRDefault="00CB4F3A" w:rsidP="00B440E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D797B5" w14:textId="77777777" w:rsidR="00CB4F3A" w:rsidRPr="00B440EE" w:rsidRDefault="00B440EE" w:rsidP="00B440EE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B440EE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440EE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440E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440EE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440E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B440EE" w:rsidRPr="00B440EE" w14:paraId="56E18F99" w14:textId="77777777" w:rsidTr="00B440EE">
        <w:trPr>
          <w:trHeight w:hRule="exact" w:val="782"/>
        </w:trPr>
        <w:tc>
          <w:tcPr>
            <w:tcW w:w="10860" w:type="dxa"/>
            <w:vMerge/>
          </w:tcPr>
          <w:p w14:paraId="4814893C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365DE6E1" w14:textId="77777777" w:rsidTr="00B440EE">
        <w:trPr>
          <w:trHeight w:hRule="exact" w:val="323"/>
        </w:trPr>
        <w:tc>
          <w:tcPr>
            <w:tcW w:w="10860" w:type="dxa"/>
            <w:vMerge/>
          </w:tcPr>
          <w:p w14:paraId="264EC164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01186292" w14:textId="77777777" w:rsidTr="00B440EE">
        <w:trPr>
          <w:trHeight w:hRule="exact" w:val="575"/>
        </w:trPr>
        <w:tc>
          <w:tcPr>
            <w:tcW w:w="10860" w:type="dxa"/>
            <w:vMerge/>
          </w:tcPr>
          <w:p w14:paraId="4B6F1F81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0EE" w:rsidRPr="00B440EE" w14:paraId="13B4294B" w14:textId="77777777" w:rsidTr="00B440EE">
        <w:trPr>
          <w:trHeight w:hRule="exact" w:val="389"/>
        </w:trPr>
        <w:tc>
          <w:tcPr>
            <w:tcW w:w="10860" w:type="dxa"/>
            <w:vMerge/>
          </w:tcPr>
          <w:p w14:paraId="1F8A3230" w14:textId="77777777" w:rsidR="00CB4F3A" w:rsidRPr="00B440EE" w:rsidRDefault="00CB4F3A" w:rsidP="00B44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A0D6AA" w14:textId="77777777" w:rsidR="00CB4F3A" w:rsidRPr="00B440EE" w:rsidRDefault="00CB4F3A" w:rsidP="00B440E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57DA44" w14:textId="77777777" w:rsidR="00CB4F3A" w:rsidRPr="00B440EE" w:rsidRDefault="00B440EE" w:rsidP="00B440EE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440EE">
        <w:rPr>
          <w:rFonts w:asciiTheme="minorHAnsi" w:eastAsia="Arial" w:hAnsiTheme="minorHAnsi" w:cstheme="minorHAnsi"/>
          <w:b/>
          <w:sz w:val="22"/>
          <w:szCs w:val="22"/>
        </w:rPr>
        <w:t>Big</w:t>
      </w:r>
      <w:r w:rsidRPr="00B440E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440E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440E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B440E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s/Big</w:t>
      </w:r>
      <w:r w:rsidRPr="00B440EE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ist</w:t>
      </w:r>
      <w:r w:rsidRPr="00B440EE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440E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Fal</w:t>
      </w:r>
      <w:r w:rsidRPr="00B440E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B440E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>lub</w:t>
      </w:r>
      <w:r w:rsidRPr="00B440E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B440EE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40EE">
        <w:rPr>
          <w:rFonts w:asciiTheme="minorHAnsi" w:eastAsia="Arial" w:hAnsiTheme="minorHAnsi" w:cstheme="minorHAnsi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40EE">
        <w:rPr>
          <w:rFonts w:asciiTheme="minorHAnsi" w:eastAsia="Arial" w:hAnsiTheme="minorHAnsi" w:cstheme="minorHAnsi"/>
          <w:sz w:val="22"/>
          <w:szCs w:val="22"/>
        </w:rPr>
        <w:t>b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z w:val="22"/>
          <w:szCs w:val="22"/>
        </w:rPr>
        <w:t>r</w:t>
      </w:r>
      <w:r w:rsidRPr="00B440E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B440EE">
        <w:rPr>
          <w:rFonts w:asciiTheme="minorHAnsi" w:eastAsia="Arial" w:hAnsiTheme="minorHAnsi" w:cstheme="minorHAnsi"/>
          <w:sz w:val="22"/>
          <w:szCs w:val="22"/>
        </w:rPr>
        <w:t>009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–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B440EE">
        <w:rPr>
          <w:rFonts w:asciiTheme="minorHAnsi" w:eastAsia="Arial" w:hAnsiTheme="minorHAnsi" w:cstheme="minorHAnsi"/>
          <w:sz w:val="22"/>
          <w:szCs w:val="22"/>
        </w:rPr>
        <w:t>u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440EE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4F5D1BC3" w14:textId="77777777" w:rsidR="00CB4F3A" w:rsidRPr="00B440EE" w:rsidRDefault="00B440EE" w:rsidP="00B440EE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440EE">
        <w:rPr>
          <w:rFonts w:asciiTheme="minorHAnsi" w:eastAsia="Arial" w:hAnsiTheme="minorHAnsi" w:cstheme="minorHAnsi"/>
          <w:sz w:val="22"/>
          <w:szCs w:val="22"/>
        </w:rPr>
        <w:t>•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440EE">
        <w:rPr>
          <w:rFonts w:asciiTheme="minorHAnsi" w:eastAsia="Arial" w:hAnsiTheme="minorHAnsi" w:cstheme="minorHAnsi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40EE">
        <w:rPr>
          <w:rFonts w:asciiTheme="minorHAnsi" w:eastAsia="Arial" w:hAnsiTheme="minorHAnsi" w:cstheme="minorHAnsi"/>
          <w:sz w:val="22"/>
          <w:szCs w:val="22"/>
        </w:rPr>
        <w:t>ed</w:t>
      </w:r>
      <w:r w:rsidRPr="00B440E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as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z w:val="22"/>
          <w:szCs w:val="22"/>
        </w:rPr>
        <w:t>g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40EE">
        <w:rPr>
          <w:rFonts w:asciiTheme="minorHAnsi" w:eastAsia="Arial" w:hAnsiTheme="minorHAnsi" w:cstheme="minorHAnsi"/>
          <w:sz w:val="22"/>
          <w:szCs w:val="22"/>
        </w:rPr>
        <w:t>ter</w:t>
      </w:r>
      <w:r w:rsidRPr="00B440E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40EE">
        <w:rPr>
          <w:rFonts w:asciiTheme="minorHAnsi" w:eastAsia="Arial" w:hAnsiTheme="minorHAnsi" w:cstheme="minorHAnsi"/>
          <w:sz w:val="22"/>
          <w:szCs w:val="22"/>
        </w:rPr>
        <w:t>or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B440EE">
        <w:rPr>
          <w:rFonts w:asciiTheme="minorHAnsi" w:eastAsia="Arial" w:hAnsiTheme="minorHAnsi" w:cstheme="minorHAnsi"/>
          <w:sz w:val="22"/>
          <w:szCs w:val="22"/>
        </w:rPr>
        <w:t>ng</w:t>
      </w:r>
      <w:r w:rsidRPr="00B440E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40EE">
        <w:rPr>
          <w:rFonts w:asciiTheme="minorHAnsi" w:eastAsia="Arial" w:hAnsiTheme="minorHAnsi" w:cstheme="minorHAnsi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a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z w:val="22"/>
          <w:szCs w:val="22"/>
        </w:rPr>
        <w:t>d</w:t>
      </w:r>
      <w:r w:rsidRPr="00B440E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440EE">
        <w:rPr>
          <w:rFonts w:asciiTheme="minorHAnsi" w:eastAsia="Arial" w:hAnsiTheme="minorHAnsi" w:cstheme="minorHAnsi"/>
          <w:sz w:val="22"/>
          <w:szCs w:val="22"/>
        </w:rPr>
        <w:t>ar</w:t>
      </w:r>
      <w:r w:rsidRPr="00B440E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40EE">
        <w:rPr>
          <w:rFonts w:asciiTheme="minorHAnsi" w:eastAsia="Arial" w:hAnsiTheme="minorHAnsi" w:cstheme="minorHAnsi"/>
          <w:sz w:val="22"/>
          <w:szCs w:val="22"/>
        </w:rPr>
        <w:t>at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440EE">
        <w:rPr>
          <w:rFonts w:asciiTheme="minorHAnsi" w:eastAsia="Arial" w:hAnsiTheme="minorHAnsi" w:cstheme="minorHAnsi"/>
          <w:sz w:val="22"/>
          <w:szCs w:val="22"/>
        </w:rPr>
        <w:t>d</w:t>
      </w:r>
      <w:r w:rsidRPr="00B440E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40EE">
        <w:rPr>
          <w:rFonts w:asciiTheme="minorHAnsi" w:eastAsia="Arial" w:hAnsiTheme="minorHAnsi" w:cstheme="minorHAnsi"/>
          <w:sz w:val="22"/>
          <w:szCs w:val="22"/>
        </w:rPr>
        <w:t>ari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440EE">
        <w:rPr>
          <w:rFonts w:asciiTheme="minorHAnsi" w:eastAsia="Arial" w:hAnsiTheme="minorHAnsi" w:cstheme="minorHAnsi"/>
          <w:sz w:val="22"/>
          <w:szCs w:val="22"/>
        </w:rPr>
        <w:t>us</w:t>
      </w:r>
      <w:r w:rsidRPr="00B440E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eve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440EE">
        <w:rPr>
          <w:rFonts w:asciiTheme="minorHAnsi" w:eastAsia="Arial" w:hAnsiTheme="minorHAnsi" w:cstheme="minorHAnsi"/>
          <w:sz w:val="22"/>
          <w:szCs w:val="22"/>
        </w:rPr>
        <w:t>ts</w:t>
      </w:r>
      <w:r w:rsidRPr="00B440E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z w:val="22"/>
          <w:szCs w:val="22"/>
        </w:rPr>
        <w:t>w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40EE">
        <w:rPr>
          <w:rFonts w:asciiTheme="minorHAnsi" w:eastAsia="Arial" w:hAnsiTheme="minorHAnsi" w:cstheme="minorHAnsi"/>
          <w:sz w:val="22"/>
          <w:szCs w:val="22"/>
        </w:rPr>
        <w:t>th</w:t>
      </w:r>
      <w:r w:rsidRPr="00B440E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40EE">
        <w:rPr>
          <w:rFonts w:asciiTheme="minorHAnsi" w:eastAsia="Arial" w:hAnsiTheme="minorHAnsi" w:cstheme="minorHAnsi"/>
          <w:sz w:val="22"/>
          <w:szCs w:val="22"/>
        </w:rPr>
        <w:t>he</w:t>
      </w:r>
      <w:r w:rsidRPr="00B440E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40E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40E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40EE">
        <w:rPr>
          <w:rFonts w:asciiTheme="minorHAnsi" w:eastAsia="Arial" w:hAnsiTheme="minorHAnsi" w:cstheme="minorHAnsi"/>
          <w:sz w:val="22"/>
          <w:szCs w:val="22"/>
        </w:rPr>
        <w:t>ub</w:t>
      </w:r>
    </w:p>
    <w:sectPr w:rsidR="00CB4F3A" w:rsidRPr="00B440EE">
      <w:type w:val="continuous"/>
      <w:pgSz w:w="12240" w:h="15840"/>
      <w:pgMar w:top="6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452D9"/>
    <w:multiLevelType w:val="multilevel"/>
    <w:tmpl w:val="49A003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F3A"/>
    <w:rsid w:val="00B440EE"/>
    <w:rsid w:val="00CB4F3A"/>
    <w:rsid w:val="00E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B085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2021-07-22T14:46:00Z</dcterms:modified>
</cp:coreProperties>
</file>